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72CD1">
        <w:rPr>
          <w:b/>
          <w:bCs/>
          <w:sz w:val="28"/>
          <w:szCs w:val="28"/>
        </w:rPr>
        <w:t xml:space="preserve">Информация о </w:t>
      </w:r>
      <w:proofErr w:type="gramStart"/>
      <w:r w:rsidRPr="00272CD1">
        <w:rPr>
          <w:b/>
          <w:bCs/>
          <w:sz w:val="28"/>
          <w:szCs w:val="28"/>
        </w:rPr>
        <w:t>предоставленных</w:t>
      </w:r>
      <w:proofErr w:type="gramEnd"/>
      <w:r w:rsidRPr="00272CD1">
        <w:rPr>
          <w:b/>
          <w:bCs/>
          <w:sz w:val="28"/>
          <w:szCs w:val="28"/>
        </w:rPr>
        <w:t xml:space="preserve">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proofErr w:type="gramStart"/>
      <w:r w:rsidRPr="00272CD1">
        <w:rPr>
          <w:b/>
          <w:bCs/>
          <w:sz w:val="28"/>
          <w:szCs w:val="28"/>
        </w:rPr>
        <w:t>гарантиях</w:t>
      </w:r>
      <w:proofErr w:type="gramEnd"/>
      <w:r w:rsidRPr="00272CD1">
        <w:rPr>
          <w:b/>
          <w:bCs/>
          <w:sz w:val="28"/>
          <w:szCs w:val="28"/>
        </w:rPr>
        <w:t xml:space="preserve"> города </w:t>
      </w:r>
      <w:proofErr w:type="spellStart"/>
      <w:r w:rsidRPr="00272CD1">
        <w:rPr>
          <w:b/>
          <w:bCs/>
          <w:sz w:val="28"/>
          <w:szCs w:val="28"/>
        </w:rPr>
        <w:t>Югорска</w:t>
      </w:r>
      <w:proofErr w:type="spellEnd"/>
      <w:r w:rsidRPr="00272CD1">
        <w:rPr>
          <w:b/>
          <w:bCs/>
          <w:sz w:val="28"/>
          <w:szCs w:val="28"/>
        </w:rPr>
        <w:t xml:space="preserve"> </w:t>
      </w:r>
      <w:r w:rsidR="00D51A3A" w:rsidRPr="00272CD1">
        <w:rPr>
          <w:b/>
          <w:bCs/>
          <w:sz w:val="28"/>
          <w:szCs w:val="28"/>
        </w:rPr>
        <w:t>за 201</w:t>
      </w:r>
      <w:r w:rsidR="00573305">
        <w:rPr>
          <w:b/>
          <w:bCs/>
          <w:sz w:val="28"/>
          <w:szCs w:val="28"/>
        </w:rPr>
        <w:t>9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>В 201</w:t>
      </w:r>
      <w:r w:rsidR="00573305">
        <w:t>9</w:t>
      </w:r>
      <w:r w:rsidRPr="00272CD1">
        <w:t xml:space="preserve"> </w:t>
      </w:r>
      <w:r w:rsidR="001C37A8" w:rsidRPr="00272CD1">
        <w:t xml:space="preserve">году муниципальные гарантии города </w:t>
      </w:r>
      <w:proofErr w:type="spellStart"/>
      <w:r w:rsidR="001C37A8" w:rsidRPr="00272CD1">
        <w:t>Югорска</w:t>
      </w:r>
      <w:proofErr w:type="spellEnd"/>
      <w:r w:rsidR="001C37A8" w:rsidRPr="00272CD1">
        <w:t xml:space="preserve">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C85980" w:rsidRDefault="00C85980">
      <w:pPr>
        <w:rPr>
          <w:b/>
          <w:bCs/>
          <w:sz w:val="28"/>
          <w:szCs w:val="28"/>
        </w:rPr>
      </w:pPr>
    </w:p>
    <w:sectPr w:rsidR="00C85980" w:rsidSect="00965982">
      <w:footerReference w:type="default" r:id="rId9"/>
      <w:pgSz w:w="11906" w:h="16838" w:code="9"/>
      <w:pgMar w:top="567" w:right="1418" w:bottom="567" w:left="1418" w:header="709" w:footer="57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72092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B3D6F" w:rsidRPr="005B3D6F" w:rsidRDefault="005B3D6F">
        <w:pPr>
          <w:pStyle w:val="a7"/>
          <w:jc w:val="center"/>
          <w:rPr>
            <w:sz w:val="22"/>
            <w:szCs w:val="22"/>
          </w:rPr>
        </w:pPr>
        <w:r w:rsidRPr="005B3D6F">
          <w:rPr>
            <w:sz w:val="22"/>
            <w:szCs w:val="22"/>
          </w:rPr>
          <w:fldChar w:fldCharType="begin"/>
        </w:r>
        <w:r w:rsidRPr="005B3D6F">
          <w:rPr>
            <w:sz w:val="22"/>
            <w:szCs w:val="22"/>
          </w:rPr>
          <w:instrText>PAGE   \* MERGEFORMAT</w:instrText>
        </w:r>
        <w:r w:rsidRPr="005B3D6F">
          <w:rPr>
            <w:sz w:val="22"/>
            <w:szCs w:val="22"/>
          </w:rPr>
          <w:fldChar w:fldCharType="separate"/>
        </w:r>
        <w:r w:rsidR="00965982">
          <w:rPr>
            <w:noProof/>
            <w:sz w:val="22"/>
            <w:szCs w:val="22"/>
          </w:rPr>
          <w:t>148</w:t>
        </w:r>
        <w:r w:rsidRPr="005B3D6F">
          <w:rPr>
            <w:sz w:val="22"/>
            <w:szCs w:val="22"/>
          </w:rPr>
          <w:fldChar w:fldCharType="end"/>
        </w:r>
      </w:p>
    </w:sdtContent>
  </w:sdt>
  <w:p w:rsidR="005B3D6F" w:rsidRDefault="005B3D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5982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157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05BB6-941C-4088-8CA0-436A8145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19</cp:revision>
  <cp:lastPrinted>2019-03-20T10:01:00Z</cp:lastPrinted>
  <dcterms:created xsi:type="dcterms:W3CDTF">2018-03-26T13:16:00Z</dcterms:created>
  <dcterms:modified xsi:type="dcterms:W3CDTF">2020-03-30T03:32:00Z</dcterms:modified>
</cp:coreProperties>
</file>